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65261EE9" w:rsidR="00635543" w:rsidRDefault="00114976" w:rsidP="002E5297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89EB9EF" w14:textId="77777777" w:rsidR="005425A8" w:rsidRPr="005425A8" w:rsidRDefault="005425A8" w:rsidP="005425A8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4BB6C327" w14:textId="66682D2F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E55756">
        <w:trPr>
          <w:trHeight w:val="1147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21C8A075" w14:textId="2ABDDE45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A83E39">
              <w:rPr>
                <w:rFonts w:ascii="Cambria" w:hAnsi="Cambria" w:cs="Arial"/>
                <w:sz w:val="20"/>
                <w:szCs w:val="20"/>
              </w:rPr>
              <w:t>mówień publicznych (Dz.U. z 2024 r poz. 1320</w:t>
            </w:r>
            <w:r w:rsidR="006D2FE4">
              <w:rPr>
                <w:rFonts w:ascii="Cambria" w:hAnsi="Cambria" w:cs="Arial"/>
                <w:sz w:val="20"/>
                <w:szCs w:val="20"/>
              </w:rPr>
              <w:t xml:space="preserve"> z późn. zm.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2543C" w14:textId="7B9688AF" w:rsidR="004822A0" w:rsidRPr="00397EEE" w:rsidRDefault="00AC0E5C" w:rsidP="00A83E39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C0E5C">
              <w:rPr>
                <w:rFonts w:ascii="Cambria" w:hAnsi="Cambria" w:cs="Arial"/>
                <w:b/>
                <w:sz w:val="20"/>
                <w:szCs w:val="20"/>
              </w:rPr>
              <w:t>Przebudowa dróg gminnych nr 370115W i 370133W w miejscowości Kolczyn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24732C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3073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8DDF0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63EB8047" w14:textId="77777777" w:rsidTr="00397EEE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B865ED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D100D4" w:rsidRPr="002B5D8C" w14:paraId="37D33D02" w14:textId="77777777" w:rsidTr="001C0AD0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96C178" w14:textId="77777777" w:rsidR="00D100D4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890DDB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7E56EA9" w14:textId="77777777" w:rsidR="00D100D4" w:rsidRPr="002B5D8C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D100D4" w:rsidRPr="004822A0" w14:paraId="1819FB6B" w14:textId="77777777" w:rsidTr="001C0AD0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DD85A0E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03AD3E" w14:textId="4597518D" w:rsidR="00D100D4" w:rsidRPr="00362194" w:rsidRDefault="00A83E39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>do 100 dni kalendarzowych od dnia podpisania umowy</w:t>
            </w:r>
          </w:p>
        </w:tc>
      </w:tr>
      <w:tr w:rsidR="00D100D4" w:rsidRPr="004822A0" w14:paraId="7686B124" w14:textId="77777777" w:rsidTr="001C0AD0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CEEDD2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2BD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395AFC" w:rsidRPr="002B5D8C" w14:paraId="5DD44054" w14:textId="77777777" w:rsidTr="00395AFC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BA28B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6677C0C" w14:textId="77777777" w:rsidR="00395AFC" w:rsidRPr="004822A0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5B0EB21F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395AFC" w:rsidRPr="002B5D8C" w14:paraId="024577F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40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596B3E6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5492F2AB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1F5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761F13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969A000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710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21FCF8A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33AA17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B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446BD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293F631C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462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7FCD335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4BB68D97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E41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C61F9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49217F" w:rsidRPr="004822A0" w14:paraId="2B5A4F44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EDB3" w14:textId="0A2ABDBB" w:rsidR="0049217F" w:rsidRDefault="00ED21D8" w:rsidP="00397EEE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1E8" w14:textId="77777777" w:rsidR="0049217F" w:rsidRDefault="0049217F" w:rsidP="00397EEE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09D0D3CF" w14:textId="654077A1" w:rsidR="0049217F" w:rsidRPr="0049217F" w:rsidRDefault="0049217F" w:rsidP="0049217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 w:rsidR="00B931D0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</w:t>
            </w:r>
            <w:r w:rsidR="00A417C5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m-cy</w:t>
            </w:r>
          </w:p>
        </w:tc>
      </w:tr>
      <w:tr w:rsidR="00395AFC" w:rsidRPr="004822A0" w14:paraId="48B5FAAE" w14:textId="77777777" w:rsidTr="00381400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32AC27" w14:textId="7F0CD731" w:rsidR="00395AFC" w:rsidRDefault="00395AFC" w:rsidP="00395AFC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317D5" w14:textId="476E5060" w:rsidR="00395AFC" w:rsidRPr="00E55756" w:rsidRDefault="00E55756" w:rsidP="00127456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EE7DC1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30 dni</w:t>
            </w:r>
            <w:r w:rsidRPr="00E55756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66953D8C" w:rsidR="00E30048" w:rsidRPr="00E30048" w:rsidRDefault="00054242" w:rsidP="001F045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i 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2EDDD433" w14:textId="77777777" w:rsidR="0005424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 w:rsidR="00054242">
        <w:rPr>
          <w:rFonts w:ascii="Cambria" w:hAnsi="Cambria" w:cs="Arial"/>
          <w:sz w:val="20"/>
          <w:szCs w:val="20"/>
        </w:rPr>
        <w:t>.</w:t>
      </w:r>
    </w:p>
    <w:p w14:paraId="0F75DCF3" w14:textId="79546BF0" w:rsidR="00E30048" w:rsidRPr="00A83E39" w:rsidRDefault="00054242" w:rsidP="00A83E39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lastRenderedPageBreak/>
        <w:t xml:space="preserve">Wadium </w:t>
      </w:r>
      <w:r w:rsidR="00A83E39">
        <w:rPr>
          <w:rFonts w:ascii="Cambria" w:hAnsi="Cambria" w:cs="Arial"/>
          <w:sz w:val="20"/>
          <w:szCs w:val="20"/>
        </w:rPr>
        <w:t>w wysokości 1 000,00 zł</w:t>
      </w:r>
      <w:r w:rsidR="00A83E3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 w:rsidR="00A83E39">
        <w:rPr>
          <w:rFonts w:ascii="Cambria" w:hAnsi="Cambria" w:cs="Arial"/>
          <w:sz w:val="20"/>
          <w:szCs w:val="20"/>
        </w:rPr>
        <w:t>..................</w:t>
      </w:r>
    </w:p>
    <w:p w14:paraId="54508848" w14:textId="313E975F" w:rsidR="00675C86" w:rsidRPr="00E30048" w:rsidRDefault="00E3004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B931D0">
        <w:rPr>
          <w:rFonts w:ascii="Cambria" w:hAnsi="Cambria" w:cs="Arial"/>
          <w:bCs/>
          <w:sz w:val="20"/>
          <w:szCs w:val="20"/>
        </w:rPr>
        <w:t xml:space="preserve">roboty / usługi / </w:t>
      </w:r>
      <w:r w:rsidR="00E33448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E33448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1D70CDE3" w14:textId="0F875310" w:rsidR="00656405" w:rsidRDefault="00114976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558A55CB" w14:textId="77777777" w:rsidR="00D529F5" w:rsidRPr="00D529F5" w:rsidRDefault="00D529F5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16EB42F0" w14:textId="7D6FFCB2" w:rsidR="00E84A88" w:rsidRPr="00401192" w:rsidRDefault="00401192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0B2A6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60C2C392" w14:textId="2AE58EC4" w:rsidR="00E84A88" w:rsidRDefault="00E84A88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="00660FBC"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24543465" w14:textId="77777777" w:rsidR="00D03F84" w:rsidRPr="00E84A88" w:rsidRDefault="00D03F84" w:rsidP="004074D2">
      <w:pPr>
        <w:tabs>
          <w:tab w:val="left" w:pos="426"/>
        </w:tabs>
        <w:ind w:hanging="142"/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4074D2">
      <w:pPr>
        <w:numPr>
          <w:ilvl w:val="0"/>
          <w:numId w:val="43"/>
        </w:numPr>
        <w:tabs>
          <w:tab w:val="left" w:pos="284"/>
        </w:tabs>
        <w:ind w:left="284" w:hanging="426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388351F" w14:textId="3A295AA4" w:rsidR="00114976" w:rsidRPr="00715782" w:rsidRDefault="00114976" w:rsidP="0071578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</w:t>
      </w:r>
      <w:r w:rsidR="00715782">
        <w:rPr>
          <w:rFonts w:ascii="Cambria" w:hAnsi="Cambria" w:cs="Arial"/>
          <w:sz w:val="20"/>
          <w:szCs w:val="20"/>
        </w:rPr>
        <w:t>.</w:t>
      </w:r>
    </w:p>
    <w:p w14:paraId="3B7D7E6B" w14:textId="77777777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43AD035" w14:textId="2A993687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52CD949C" w14:textId="77777777" w:rsidR="00B931D0" w:rsidRPr="000832D0" w:rsidRDefault="00B931D0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F52485B" w14:textId="5FFE1F62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48FBC253" w14:textId="342B621F" w:rsidR="00690578" w:rsidRDefault="0069057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F600039" w14:textId="394D4FE7" w:rsidR="0055013D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5FF1A6C" w14:textId="77777777" w:rsidR="0055013D" w:rsidRPr="000832D0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6F360B9" w14:textId="3FE967B9" w:rsidR="00D31510" w:rsidRPr="00D03F84" w:rsidRDefault="00D31510" w:rsidP="00D03F84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1D28D1E" w14:textId="77777777" w:rsidR="00D31510" w:rsidRPr="00122554" w:rsidRDefault="00D31510" w:rsidP="00D31510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74715BB" w14:textId="72D71660" w:rsidR="00D03F84" w:rsidRDefault="00D3151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40826054" w14:textId="600A177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E33B414" w14:textId="244033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DF7C100" w14:textId="6F2A3A98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216D348" w14:textId="752149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900216E" w14:textId="567BAA4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401106" w14:textId="7BF6E3D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90D6AD" w14:textId="512753C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CC7116D" w14:textId="15D12754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DE8960" w14:textId="107E75B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BDC65A0" w14:textId="63D5E78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11338139" w14:textId="7777777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5E765594" w14:textId="101E1F09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E9965C6" w14:textId="245E24C2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AB4E472" w14:textId="756A8AE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6072C1" w14:textId="30EA663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B613583" w14:textId="3722091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FC49F63" w14:textId="29A4E93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6947A3D" w14:textId="66A5539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F845B42" w14:textId="4F754AC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C34375" w14:textId="0287E5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26F46D0" w14:textId="7DCFBA1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522DF18" w14:textId="430D6E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4779C6" w14:textId="7FAA5957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971D7FD" w14:textId="12662F68" w:rsidR="0055013D" w:rsidRDefault="0055013D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356B9D" w14:textId="0373197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559D9" w14:textId="0C97E1C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9BC643B" w14:textId="0AEA98E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F94ADB" w14:textId="3796218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5901F44" w14:textId="392C8BCB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CFBC029" w14:textId="5EB7B9F7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6619EA" w14:textId="25CC8D29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35012B8" w14:textId="227EE165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F30E2F8" w14:textId="297943F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6C467EF" w14:textId="1461E02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9E1F531" w14:textId="77777777" w:rsidR="00B931D0" w:rsidRPr="000B2A62" w:rsidRDefault="00B931D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C35C81" w14:textId="77777777" w:rsidR="00114976" w:rsidRPr="00D03F84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CCBE651" w14:textId="54A2635E" w:rsidR="00D31510" w:rsidRPr="00D03F84" w:rsidRDefault="00114976" w:rsidP="00D3151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</w:t>
      </w:r>
      <w:r w:rsidR="009C6892" w:rsidRPr="00D03F84">
        <w:rPr>
          <w:rFonts w:ascii="Cambria" w:hAnsi="Cambria" w:cs="Arial"/>
          <w:sz w:val="16"/>
          <w:szCs w:val="16"/>
        </w:rPr>
        <w:t>ty nazwa podwykonawcy jest znana</w:t>
      </w:r>
    </w:p>
    <w:p w14:paraId="1230A957" w14:textId="1CCC29DC" w:rsidR="0020627A" w:rsidRDefault="0020627A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6EA620" w14:textId="6CCEC5B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83F6CA" w14:textId="06CACAD2" w:rsidR="00127456" w:rsidRDefault="00127456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D39F4D" w14:textId="77777777" w:rsidR="00715782" w:rsidRDefault="0071578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8ADDBB" w14:textId="7777777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leGrid"/>
        <w:tblW w:w="9924" w:type="dxa"/>
        <w:tblInd w:w="-396" w:type="dxa"/>
        <w:tblCellMar>
          <w:top w:w="10" w:type="dxa"/>
          <w:left w:w="30" w:type="dxa"/>
          <w:right w:w="5" w:type="dxa"/>
        </w:tblCellMar>
        <w:tblLook w:val="04A0" w:firstRow="1" w:lastRow="0" w:firstColumn="1" w:lastColumn="0" w:noHBand="0" w:noVBand="1"/>
      </w:tblPr>
      <w:tblGrid>
        <w:gridCol w:w="1135"/>
        <w:gridCol w:w="5957"/>
        <w:gridCol w:w="567"/>
        <w:gridCol w:w="850"/>
        <w:gridCol w:w="1415"/>
      </w:tblGrid>
      <w:tr w:rsidR="0020627A" w:rsidRPr="0020627A" w14:paraId="167650EC" w14:textId="77777777" w:rsidTr="00575AC1">
        <w:trPr>
          <w:trHeight w:hRule="exact" w:val="340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E7A575C" w14:textId="6D1D96F8" w:rsidR="0020627A" w:rsidRPr="0020627A" w:rsidRDefault="0020627A" w:rsidP="0020627A">
            <w:pPr>
              <w:ind w:right="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KOSZTORYS </w:t>
            </w:r>
          </w:p>
        </w:tc>
      </w:tr>
      <w:tr w:rsidR="0020627A" w:rsidRPr="0020627A" w14:paraId="2E3B9347" w14:textId="280EBBEC" w:rsidTr="00BB7DBF">
        <w:trPr>
          <w:trHeight w:hRule="exact" w:val="528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4C2200" w14:textId="0501289B" w:rsidR="0020627A" w:rsidRPr="0020627A" w:rsidRDefault="00AC0E5C" w:rsidP="00F17BD8">
            <w:pPr>
              <w:ind w:right="22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AC0E5C">
              <w:rPr>
                <w:rFonts w:ascii="Arial" w:eastAsia="Arial" w:hAnsi="Arial" w:cs="Arial"/>
                <w:b/>
                <w:color w:val="000000"/>
                <w:sz w:val="20"/>
              </w:rPr>
              <w:t>Przebudowa dróg gminnych nr 370115W i 370133W w miejscowości Kolczyn</w:t>
            </w:r>
          </w:p>
        </w:tc>
      </w:tr>
      <w:tr w:rsidR="0020627A" w:rsidRPr="0020627A" w14:paraId="05BD65C6" w14:textId="7BC14EF6" w:rsidTr="008821CB">
        <w:trPr>
          <w:trHeight w:hRule="exact" w:val="425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59C82EC0" w14:textId="77777777" w:rsid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SST</w:t>
            </w:r>
          </w:p>
          <w:p w14:paraId="3E8DE0BC" w14:textId="64539F45" w:rsidR="004759DC" w:rsidRP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podstawa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63F3733F" w14:textId="77777777" w:rsidR="0020627A" w:rsidRPr="0020627A" w:rsidRDefault="0020627A" w:rsidP="0020627A">
            <w:pPr>
              <w:ind w:right="23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Opis rodzaju robót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D9927C2" w14:textId="77777777" w:rsidR="0020627A" w:rsidRPr="0020627A" w:rsidRDefault="0020627A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jedn. miary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796F838" w14:textId="77777777" w:rsidR="0020627A" w:rsidRPr="0020627A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Ilość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D98C404" w14:textId="77777777" w:rsidR="00FB1A43" w:rsidRDefault="0020627A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Wartość</w:t>
            </w:r>
          </w:p>
          <w:p w14:paraId="41FF21F6" w14:textId="2A4C4938" w:rsidR="0020627A" w:rsidRPr="0020627A" w:rsidRDefault="00FB1A43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netto</w:t>
            </w:r>
            <w:r w:rsidR="0020627A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 </w:t>
            </w:r>
          </w:p>
        </w:tc>
      </w:tr>
      <w:tr w:rsidR="0020627A" w:rsidRPr="0020627A" w14:paraId="0EF79F0F" w14:textId="73C6B81A" w:rsidTr="008821CB">
        <w:trPr>
          <w:trHeight w:val="2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5FFD9" w14:textId="6D7E4CF9" w:rsidR="0020627A" w:rsidRPr="00B43014" w:rsidRDefault="009E43DD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64F408" w14:textId="60A55C71" w:rsidR="0020627A" w:rsidRPr="00B43014" w:rsidRDefault="0020627A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F2CCB1" w14:textId="57B3E080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390D2" w14:textId="3063707F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1A034" w14:textId="7B4F500A" w:rsidR="0020627A" w:rsidRPr="00B43014" w:rsidRDefault="00B43014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D61889" w:rsidRPr="0020627A" w14:paraId="0EBA9265" w14:textId="52BBADF3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C9DC2F6" w14:textId="45282C5A" w:rsidR="00D61889" w:rsidRPr="004D6FEE" w:rsidRDefault="00692D9E" w:rsidP="006F379D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>D-01.00.00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050D32ED" w14:textId="118DF456" w:rsidR="00D61889" w:rsidRPr="00692D9E" w:rsidRDefault="00692D9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ROBOTY PRZYGOTOWAWCZE </w:t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20627A" w:rsidRPr="0020627A" w14:paraId="2278DC1F" w14:textId="666753EF" w:rsidTr="008821CB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8EE723" w14:textId="2506377F" w:rsidR="009E43DD" w:rsidRPr="0020627A" w:rsidRDefault="00692D9E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D-01.01.01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45F744" w14:textId="6638EE93" w:rsidR="0020627A" w:rsidRPr="0020627A" w:rsidRDefault="00692D9E" w:rsidP="0020627A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Odtworzenie trasy i punktów wysokościowych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BC578" w14:textId="4CF4D387" w:rsidR="0020627A" w:rsidRPr="0020627A" w:rsidRDefault="00692D9E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km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43574C" w14:textId="3246CB4A" w:rsidR="0020627A" w:rsidRPr="0020627A" w:rsidRDefault="007E76AB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0,808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0BED9D" w14:textId="77777777" w:rsidR="0020627A" w:rsidRPr="0020627A" w:rsidRDefault="0020627A" w:rsidP="0020627A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32F079C2" w14:textId="55A76831" w:rsidTr="008821CB">
        <w:trPr>
          <w:trHeight w:val="454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15F1E" w14:textId="0B1973FD" w:rsidR="00BC69B8" w:rsidRPr="0078235E" w:rsidRDefault="006B2D24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D-01.02.02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AAACE" w14:textId="7135C53D" w:rsidR="0078235E" w:rsidRPr="0078235E" w:rsidRDefault="006B2D24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Zdjęcie warstwy ziemi urodzajnej / humus na szerokości poszerzeń i poboczy do 10 cm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07A7C8" w14:textId="4F844825" w:rsidR="0078235E" w:rsidRPr="0078235E" w:rsidRDefault="006B2D24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m3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C82BE" w14:textId="51C6432B" w:rsidR="0078235E" w:rsidRPr="0078235E" w:rsidRDefault="007E76AB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138,90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54F692" w14:textId="77777777" w:rsidR="0078235E" w:rsidRPr="0020627A" w:rsidRDefault="0078235E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AC0E5C" w:rsidRPr="0020627A" w14:paraId="34150286" w14:textId="77777777" w:rsidTr="008821CB">
        <w:trPr>
          <w:trHeight w:val="454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A5571" w14:textId="21B80C73" w:rsidR="00AC0E5C" w:rsidRPr="006B2D24" w:rsidRDefault="0036691B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D-01.03.04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CB221" w14:textId="77BA552F" w:rsidR="00AC0E5C" w:rsidRPr="006B2D24" w:rsidRDefault="0036691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Zabezpieczenie istniejących kabli telefonicznych w miejscach skrzyżowań z jezdnią wraz z kosztami nadzoru administratora sieci zgodnie z uzgodnieniem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7A935A" w14:textId="26D8A12F" w:rsidR="00AC0E5C" w:rsidRPr="006B2D24" w:rsidRDefault="0036691B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kpl.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3A4D0" w14:textId="16969779" w:rsidR="00AC0E5C" w:rsidRPr="006B2D24" w:rsidRDefault="0036691B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866D1F" w14:textId="77777777" w:rsidR="00AC0E5C" w:rsidRPr="0020627A" w:rsidRDefault="00AC0E5C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36691B" w:rsidRPr="0020627A" w14:paraId="3903FA29" w14:textId="77777777" w:rsidTr="00D633F8">
        <w:trPr>
          <w:trHeight w:val="952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6E44DC" w14:textId="4D95E182" w:rsidR="0036691B" w:rsidRPr="006B2D24" w:rsidRDefault="0036691B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D-01.03.04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54634C" w14:textId="17F95C14" w:rsidR="0036691B" w:rsidRPr="006B2D24" w:rsidRDefault="0036691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 xml:space="preserve">Zabezpieczenie istniejących kabli energetycznych w miejscach skrzyżowań z jezdnią rurami dwudzielnymi o średnicy dobranej zgodnie z obowiązującymi standardami </w:t>
            </w:r>
            <w:r w:rsidR="005C3CC7">
              <w:rPr>
                <w:rFonts w:ascii="Arial" w:eastAsia="Arial" w:hAnsi="Arial" w:cs="Arial"/>
                <w:color w:val="000000"/>
                <w:sz w:val="17"/>
                <w:szCs w:val="17"/>
              </w:rPr>
              <w:t>wraz z kosztami nadzoru administratora sieci zgodnie z uzgodnieniem</w:t>
            </w: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21701" w14:textId="7B8F7B56" w:rsidR="0036691B" w:rsidRPr="006B2D24" w:rsidRDefault="005C3CC7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kpl.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94447" w14:textId="38D1512D" w:rsidR="0036691B" w:rsidRPr="006B2D24" w:rsidRDefault="005C3CC7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ED1324" w14:textId="77777777" w:rsidR="0036691B" w:rsidRPr="0020627A" w:rsidRDefault="0036691B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C90330C" w14:textId="7FD1637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37333C34" w14:textId="3322A077" w:rsidR="00D61889" w:rsidRPr="004D6FEE" w:rsidRDefault="004D6FEE" w:rsidP="004D6FE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D.02.00.00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1EE29B76" w14:textId="28440D57" w:rsidR="00D61889" w:rsidRPr="008863AD" w:rsidRDefault="004D6FE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ROBOTY ZIEMNE</w:t>
            </w:r>
          </w:p>
        </w:tc>
      </w:tr>
      <w:tr w:rsidR="003C5862" w:rsidRPr="0020627A" w14:paraId="14DDC826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445796C" w14:textId="5127D54F" w:rsidR="00BA794E" w:rsidRPr="003C5862" w:rsidRDefault="00DE59B0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D-02.01.01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85017DA" w14:textId="144D6B66" w:rsidR="003C5862" w:rsidRPr="003C5862" w:rsidRDefault="00DE59B0" w:rsidP="005C3CC7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Wykonanie wykopów z załadunkiem i transportem urobku na odległość do 5 km (pod poszerzenia)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3AFC417" w14:textId="7EECBBD6" w:rsidR="003C5862" w:rsidRPr="0020627A" w:rsidRDefault="00DE59B0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color w:val="000000"/>
                <w:sz w:val="17"/>
              </w:rPr>
              <w:t>m3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9025B2F" w14:textId="473884FC" w:rsidR="003C5862" w:rsidRPr="0020627A" w:rsidRDefault="005C3CC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53,10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A70CFB9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4F0FF364" w14:textId="77777777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43534A7" w14:textId="1B26481D" w:rsidR="00D61889" w:rsidRPr="003C5862" w:rsidRDefault="00DE59B0" w:rsidP="003C5862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D-03.00.00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75CD2CE" w14:textId="33928115" w:rsidR="00D61889" w:rsidRPr="00DE59B0" w:rsidRDefault="00DE59B0" w:rsidP="00DE59B0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ODWODNIENIE KORPUSU DROGOWEGO</w:t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3C5862" w:rsidRPr="0020627A" w14:paraId="69FFE8ED" w14:textId="77777777" w:rsidTr="00116457">
        <w:trPr>
          <w:trHeight w:hRule="exact"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1E7BBA2" w14:textId="586E5EBE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215FC4A" w14:textId="72317A55" w:rsidR="003C5862" w:rsidRPr="003C5862" w:rsidRDefault="005C3CC7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Wymiana przepustów pod koroną drogi z rur PEHD średnicy 600 mm</w:t>
            </w:r>
            <w:r w:rsidR="00505F36"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(9m x 3)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07C4C78" w14:textId="684759F4" w:rsidR="003C5862" w:rsidRPr="003C5862" w:rsidRDefault="005C3CC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B8E6A2A" w14:textId="0ED729A5" w:rsidR="003C5862" w:rsidRPr="003C5862" w:rsidRDefault="005C3CC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27,00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18BC48C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E219D" w:rsidRPr="0020627A" w14:paraId="7EC49150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28009CA" w14:textId="2B3422E7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5044D84" w14:textId="4AB396BA" w:rsidR="005E219D" w:rsidRPr="003C5862" w:rsidRDefault="005C3CC7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Ścianki czołowe przepustów z prefabrykowanych elementów betonowych </w:t>
            </w:r>
            <w:r w:rsidR="00505F36">
              <w:rPr>
                <w:rFonts w:ascii="Arial" w:eastAsia="Arial" w:hAnsi="Arial" w:cs="Arial"/>
                <w:bCs/>
                <w:color w:val="000000"/>
                <w:sz w:val="17"/>
              </w:rPr>
              <w:br/>
              <w:t>(2 x 3</w:t>
            </w:r>
            <w:r w:rsidR="00E54132"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</w:t>
            </w:r>
            <w:r w:rsidR="00505F36">
              <w:rPr>
                <w:rFonts w:ascii="Arial" w:eastAsia="Arial" w:hAnsi="Arial" w:cs="Arial"/>
                <w:bCs/>
                <w:color w:val="000000"/>
                <w:sz w:val="17"/>
              </w:rPr>
              <w:t>szt.)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411EB791" w14:textId="603DBB2A" w:rsidR="005E219D" w:rsidRPr="003C5862" w:rsidRDefault="00505F36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szt.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274FDD5" w14:textId="2F762221" w:rsidR="005E219D" w:rsidRPr="003C5862" w:rsidRDefault="00505F36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6,00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D3AAB25" w14:textId="77777777" w:rsidR="005E219D" w:rsidRPr="0020627A" w:rsidRDefault="005E219D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4E13962" w14:textId="3664490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1B70BD26" w14:textId="1232B5F5" w:rsidR="00D61889" w:rsidRPr="00605016" w:rsidRDefault="00506EF6" w:rsidP="00605016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D-04.00.00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0532E58" w14:textId="06964A94" w:rsidR="00D61889" w:rsidRPr="00F80E78" w:rsidRDefault="00506EF6" w:rsidP="00506EF6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PODBUDOWY</w:t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644F57BE" w14:textId="5225CFC4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635A04" w14:textId="7C2C366A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811722" w14:textId="14EBC39D" w:rsidR="0078235E" w:rsidRPr="0020627A" w:rsidRDefault="00506EF6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Mechaniczne profilowanie i zagęszczenie podłoża gr</w:t>
            </w:r>
            <w:r w:rsidR="00505F36">
              <w:rPr>
                <w:rFonts w:ascii="Arial" w:eastAsia="Arial" w:hAnsi="Arial" w:cs="Arial"/>
                <w:color w:val="000000"/>
                <w:sz w:val="17"/>
              </w:rPr>
              <w:t>untowego (pod poszerzenia + pobocza</w:t>
            </w:r>
            <w:r w:rsidRPr="00506EF6">
              <w:rPr>
                <w:rFonts w:ascii="Arial" w:eastAsia="Arial" w:hAnsi="Arial" w:cs="Arial"/>
                <w:color w:val="000000"/>
                <w:sz w:val="17"/>
              </w:rPr>
              <w:t>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1385D" w14:textId="51FDF3C9" w:rsidR="0078235E" w:rsidRPr="0020627A" w:rsidRDefault="00CE0F65" w:rsidP="00CE0F65">
            <w:pPr>
              <w:ind w:left="-27" w:firstLine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BC066D" w14:textId="5CAD7F69" w:rsidR="0078235E" w:rsidRPr="0020627A" w:rsidRDefault="00505F36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1389,00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FA07E54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77337" w:rsidRPr="0020627A" w14:paraId="10812692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1E9215" w14:textId="33F1A179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D-04.04.02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D6DA57" w14:textId="315DBA51" w:rsidR="00C77337" w:rsidRPr="0020627A" w:rsidRDefault="00506EF6" w:rsidP="00505F36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Kruszywo łamane 0/31,5 mm, stabilizowane m</w:t>
            </w:r>
            <w:r w:rsidR="00505F36">
              <w:rPr>
                <w:rFonts w:ascii="Arial" w:eastAsia="Arial" w:hAnsi="Arial" w:cs="Arial"/>
                <w:color w:val="000000"/>
                <w:sz w:val="17"/>
              </w:rPr>
              <w:t>echanicznie - grubość warstwy 20</w:t>
            </w:r>
            <w:r w:rsidRPr="00506EF6">
              <w:rPr>
                <w:rFonts w:ascii="Arial" w:eastAsia="Arial" w:hAnsi="Arial" w:cs="Arial"/>
                <w:color w:val="000000"/>
                <w:sz w:val="17"/>
              </w:rPr>
              <w:t>cm (poszerzenia jezdni)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83039C" w14:textId="7C29C659" w:rsidR="00C77337" w:rsidRPr="0020627A" w:rsidRDefault="00CE0F65" w:rsidP="00CE0F65">
            <w:pPr>
              <w:ind w:hanging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02E66DE" w14:textId="0162BD62" w:rsidR="00C77337" w:rsidRPr="0020627A" w:rsidRDefault="00505F36" w:rsidP="00505F36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177,00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2D1B67" w14:textId="77777777" w:rsidR="00C77337" w:rsidRPr="0020627A" w:rsidRDefault="00C77337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06EF6" w:rsidRPr="0020627A" w14:paraId="33E3A8D3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D72FFF" w14:textId="5D241593" w:rsidR="00506EF6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D-04.05.01a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592979" w14:textId="705E7AD1" w:rsidR="00506EF6" w:rsidRPr="0020627A" w:rsidRDefault="00506EF6" w:rsidP="009C34E9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Warstwa wzmacniająca z mieszanki stabilizowanej cementem</w:t>
            </w:r>
            <w:r w:rsidR="009C34E9">
              <w:rPr>
                <w:rFonts w:ascii="Arial" w:eastAsia="Arial" w:hAnsi="Arial" w:cs="Arial"/>
                <w:color w:val="000000"/>
                <w:sz w:val="17"/>
              </w:rPr>
              <w:t xml:space="preserve"> C1,5/2,0 Rm=2,5 MPa grubości 10</w:t>
            </w:r>
            <w:r w:rsidRPr="00506EF6">
              <w:rPr>
                <w:rFonts w:ascii="Arial" w:eastAsia="Arial" w:hAnsi="Arial" w:cs="Arial"/>
                <w:color w:val="000000"/>
                <w:sz w:val="17"/>
              </w:rPr>
              <w:t xml:space="preserve"> cm (poszerzenia)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98C6A5" w14:textId="3681CAE4" w:rsidR="00506EF6" w:rsidRPr="0020627A" w:rsidRDefault="00CE0F65" w:rsidP="00CE0F65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20990EC" w14:textId="0E647483" w:rsidR="00506EF6" w:rsidRPr="0020627A" w:rsidRDefault="009C34E9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177,00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4094D34" w14:textId="77777777" w:rsidR="00506EF6" w:rsidRPr="0020627A" w:rsidRDefault="00506EF6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F1ECE" w:rsidRPr="0020627A" w14:paraId="7737D8CD" w14:textId="1B1B141D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2E5ED30" w14:textId="16E15A19" w:rsidR="008F1ECE" w:rsidRPr="008E5BE2" w:rsidRDefault="00CE0F65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D-05.00.00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8DF6DD4" w14:textId="2E45C67E" w:rsidR="008F1ECE" w:rsidRPr="008E5BE2" w:rsidRDefault="00CE0F65" w:rsidP="008E5BE2">
            <w:pPr>
              <w:ind w:right="21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NAWIERZCHNIE</w:t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416FD183" w14:textId="2E85614B" w:rsidTr="00E54132">
        <w:trPr>
          <w:trHeight w:val="11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312800" w14:textId="77777777" w:rsidR="00F072F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D-05.03.05b</w:t>
            </w:r>
          </w:p>
          <w:p w14:paraId="34851C72" w14:textId="1CC54D3F" w:rsidR="00D508A7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A11182" w14:textId="54B10215" w:rsidR="00813D24" w:rsidRPr="008E5BE2" w:rsidRDefault="00C10293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10293">
              <w:rPr>
                <w:rFonts w:ascii="Arial" w:eastAsia="Arial" w:hAnsi="Arial" w:cs="Arial"/>
                <w:color w:val="000000"/>
                <w:sz w:val="17"/>
              </w:rPr>
              <w:t>Warstwa wiążąca AC11W50/70, gr.3 cm z transportem mieszanki samochodami samowyładowczymi z wytwórni do miejsca wbudowania, po uprzednim oczyszczeniu i skropieniu emulsją asfaltową istniejącej nawierzchni w tym na zjazdach (jezdnia 3091,35m2 + zjazdy na szerokości poboczy 93m2 + miejsce w obrębie skrzyżowania 89,70 m2)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29AF19" w14:textId="40AA6DD1" w:rsidR="0078235E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2F2A20" w14:textId="776497D7" w:rsidR="0078235E" w:rsidRPr="0020627A" w:rsidRDefault="00F072F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3274,05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236B6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1444B0F1" w14:textId="77777777" w:rsidTr="00E54132">
        <w:trPr>
          <w:trHeight w:val="822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69C696" w14:textId="77777777" w:rsidR="00F072FA" w:rsidRPr="00F072F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F072FA">
              <w:rPr>
                <w:rFonts w:ascii="Arial" w:eastAsia="Arial" w:hAnsi="Arial" w:cs="Arial"/>
                <w:color w:val="000000"/>
                <w:sz w:val="17"/>
              </w:rPr>
              <w:t>D-05.03.05b</w:t>
            </w:r>
          </w:p>
          <w:p w14:paraId="7862CEF0" w14:textId="43F43777" w:rsidR="00CE0F65" w:rsidRPr="0020627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F072FA"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A9B63E" w14:textId="57A70324" w:rsidR="00CE0F65" w:rsidRPr="008E5BE2" w:rsidRDefault="00C10293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10293">
              <w:rPr>
                <w:rFonts w:ascii="Arial" w:eastAsia="Arial" w:hAnsi="Arial" w:cs="Arial"/>
                <w:color w:val="000000"/>
                <w:sz w:val="17"/>
              </w:rPr>
              <w:t>Warstwa wiążąca AC11W50/70, gr.3 cm z transportem mieszanki samochodami samowyładowczymi z wytwórni do miejsca wbudowania, po uprzednim oczyszczeniu i skropieniu emulsją asfaltową istniejącej nawierzchni - dodatkowe miejsce przed kaplicą 131,60 m2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C10F1C" w14:textId="4B89D6EE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D93EB" w14:textId="029C1576" w:rsidR="00CE0F65" w:rsidRPr="0020627A" w:rsidRDefault="00F072F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131,60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D06F24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2089BEFA" w14:textId="77777777" w:rsidTr="00E54132">
        <w:trPr>
          <w:trHeight w:val="11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90273C" w14:textId="652D3D8B" w:rsidR="00F072FA" w:rsidRPr="00F072F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D-05.03.05a</w:t>
            </w:r>
          </w:p>
          <w:p w14:paraId="65BB5743" w14:textId="1C3DDE4C" w:rsidR="00CE0F65" w:rsidRPr="0020627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F072FA"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0F8A57" w14:textId="2753CF59" w:rsidR="00CE0F65" w:rsidRPr="008E5BE2" w:rsidRDefault="00C10293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10293">
              <w:rPr>
                <w:rFonts w:ascii="Arial" w:eastAsia="Arial" w:hAnsi="Arial" w:cs="Arial"/>
                <w:color w:val="000000"/>
                <w:sz w:val="17"/>
              </w:rPr>
              <w:t>Warstwa ścieralna 11 S50/70 gr. 3cm z transportem mieszanki samochodami samowyładowczymi z wytwórni do miejsca wbudowania, po wcześniejszym skropieniu warstw bitumicznych emulsją asfaltową (jezdnia 3091,35m2 + zjazdy na szerokości poboczy 93m2 + dodatkowe miejsce w obrębie skrzyżowania 89,70 m2)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3B261C" w14:textId="41591683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31FFB3" w14:textId="2B14CC7B" w:rsidR="00CE0F65" w:rsidRPr="0020627A" w:rsidRDefault="00F072F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3274,05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2B55DD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9C34E9" w:rsidRPr="0020627A" w14:paraId="4EFA6F04" w14:textId="77777777" w:rsidTr="00E54132">
        <w:trPr>
          <w:trHeight w:val="837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1D43F5" w14:textId="5D170B7E" w:rsidR="00F072FA" w:rsidRPr="00F072F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D-05.03.05a</w:t>
            </w:r>
          </w:p>
          <w:p w14:paraId="6A635B53" w14:textId="0DC4E885" w:rsidR="009C34E9" w:rsidRPr="0020627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F072FA"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B36043" w14:textId="5C536639" w:rsidR="009C34E9" w:rsidRPr="008E5BE2" w:rsidRDefault="00E54132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E54132">
              <w:rPr>
                <w:rFonts w:ascii="Arial" w:eastAsia="Arial" w:hAnsi="Arial" w:cs="Arial"/>
                <w:color w:val="000000"/>
                <w:sz w:val="17"/>
              </w:rPr>
              <w:t>Warstwa ścieralna 11 S50/70 gr. 3cm z transportem mieszanki samochodami samowyładowczymi z wytwórni do miejsca wbudowania, po wcześniejszym skropieniu warstw bitumicznych emulsją asfaltową - dodatkowe miejsce przed kaplicą 131,60 m2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80AD66" w14:textId="7E107047" w:rsidR="009C34E9" w:rsidRDefault="009C34E9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9C34E9"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8911B2" w14:textId="2FBDB243" w:rsidR="009C34E9" w:rsidRPr="00234CAA" w:rsidRDefault="0036602C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131,60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78D7C4" w14:textId="77777777" w:rsidR="009C34E9" w:rsidRPr="0020627A" w:rsidRDefault="009C34E9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234CAA" w:rsidRPr="0020627A" w14:paraId="3AEA5174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4873D42" w14:textId="0C9C15C2" w:rsidR="00234CAA" w:rsidRPr="008821CB" w:rsidRDefault="00234CAA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D-08.00.00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222C4F1" w14:textId="36D6B72E" w:rsidR="00234CAA" w:rsidRPr="008821CB" w:rsidRDefault="00234CAA" w:rsidP="00234CAA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ELEMENTY ULIC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10127108" w14:textId="77777777" w:rsidTr="00D633F8">
        <w:trPr>
          <w:trHeight w:val="641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2AC4E4" w14:textId="7C6775CC" w:rsidR="00CE0F65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D-08.02.02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D00711" w14:textId="53BAF4FC" w:rsidR="00CE0F65" w:rsidRPr="008E5BE2" w:rsidRDefault="00C10293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Przebudowa (przełożenie) istniejącego pobocza z kostki betonowej (85 m2) oraz zjazdu do Zakładu opiekuńczo leczniczego (80,5 m2) z wykorzystaniem istniejących materiałów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ABDF68" w14:textId="53F34A5E" w:rsidR="00CE0F65" w:rsidRPr="0020627A" w:rsidRDefault="0036602C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A67684" w14:textId="68ECF8D7" w:rsidR="00CE0F65" w:rsidRPr="0020627A" w:rsidRDefault="0036602C" w:rsidP="009C34E9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165,50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D88B6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821CB" w:rsidRPr="0020627A" w14:paraId="7585C055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5C8B590" w14:textId="1B9279D7" w:rsidR="008821CB" w:rsidRPr="008821CB" w:rsidRDefault="008821CB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D-06.00.00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F5A47EA" w14:textId="2E053C4E" w:rsidR="008821CB" w:rsidRPr="008821CB" w:rsidRDefault="008821CB" w:rsidP="008821CB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ROBOTY WYKOŃCZENIOWE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70C4A9CA" w14:textId="77777777" w:rsidTr="00923D96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1311B4" w14:textId="06B36B48" w:rsidR="00CE0F65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D-06.03.01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9B0447" w14:textId="51B5A3D3" w:rsidR="00CE0F65" w:rsidRPr="008E5BE2" w:rsidRDefault="00432131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Ścięcie i uzupełnienie pobocza z kruszywa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FFE21F" w14:textId="1547C864" w:rsidR="00CE0F65" w:rsidRPr="0020627A" w:rsidRDefault="0036602C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92A04C" w14:textId="53830CDF" w:rsidR="00CE0F65" w:rsidRPr="0020627A" w:rsidRDefault="0036602C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1212,00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1C3FB3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36602C" w:rsidRPr="0020627A" w14:paraId="7CD48D29" w14:textId="77777777" w:rsidTr="0036602C">
        <w:trPr>
          <w:trHeight w:val="315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24A465DB" w14:textId="2B817A05" w:rsidR="0036602C" w:rsidRPr="0036602C" w:rsidRDefault="0036602C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36602C">
              <w:rPr>
                <w:rFonts w:ascii="Arial" w:eastAsia="Arial" w:hAnsi="Arial" w:cs="Arial"/>
                <w:b/>
                <w:color w:val="000000"/>
                <w:sz w:val="17"/>
              </w:rPr>
              <w:t>D-07.00.00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7D3363C" w14:textId="7CD5C231" w:rsidR="0036602C" w:rsidRPr="0036602C" w:rsidRDefault="0036602C" w:rsidP="0036602C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36602C">
              <w:rPr>
                <w:rFonts w:ascii="Arial" w:eastAsia="Arial" w:hAnsi="Arial" w:cs="Arial"/>
                <w:b/>
                <w:color w:val="000000"/>
                <w:sz w:val="17"/>
              </w:rPr>
              <w:t>URZĄDZENIA BEZPIECZEŃSTWA RUCHU</w:t>
            </w:r>
          </w:p>
        </w:tc>
      </w:tr>
      <w:tr w:rsidR="0036602C" w:rsidRPr="0020627A" w14:paraId="14EBE149" w14:textId="77777777" w:rsidTr="00432131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0AAAA1" w14:textId="33ECDE5B" w:rsidR="0036602C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D-07.02.01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4093B8" w14:textId="0D7B3FFC" w:rsidR="0036602C" w:rsidRPr="008E5BE2" w:rsidRDefault="00432131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Montaż tarcz i tablic znaków drogowych (tarcze 29 szt.)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6FBA48" w14:textId="6BD27C5D" w:rsidR="0036602C" w:rsidRPr="0020627A" w:rsidRDefault="0036602C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kpl.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4A3E16" w14:textId="4E2CEE2E" w:rsidR="0036602C" w:rsidRPr="0020627A" w:rsidRDefault="0036602C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29,00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3CBB57" w14:textId="77777777" w:rsidR="0036602C" w:rsidRPr="0020627A" w:rsidRDefault="0036602C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36602C" w:rsidRPr="0020627A" w14:paraId="6910F731" w14:textId="77777777" w:rsidTr="00432131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290BA7" w14:textId="2BD95DBB" w:rsidR="0036602C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lastRenderedPageBreak/>
              <w:t>D-07.02.01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B0B58D" w14:textId="3068E335" w:rsidR="0036602C" w:rsidRPr="008E5BE2" w:rsidRDefault="00432131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Montaż słupków stalowych dla znaków drogowych (słupki szt. 27)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319853" w14:textId="583D4EB3" w:rsidR="0036602C" w:rsidRPr="0020627A" w:rsidRDefault="0036602C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kpl.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AD612C" w14:textId="1DD1670D" w:rsidR="0036602C" w:rsidRPr="0020627A" w:rsidRDefault="0036602C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27,00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75B797" w14:textId="77777777" w:rsidR="0036602C" w:rsidRPr="0020627A" w:rsidRDefault="0036602C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7FDA6F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736D" w14:textId="60BB3A57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>WARTOŚĆ ROBÓT NETTO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307D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012463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1F539" w14:textId="245BA924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9619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2EBE8D57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EF30D1D" w14:textId="3ECA7F6C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 xml:space="preserve"> WARTOŚĆ ROBÓT BRUTTO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4AEEF9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</w:tbl>
    <w:p w14:paraId="3AF9DA18" w14:textId="2C6466AC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C3A6C2" w14:textId="05794993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8CADDB8" w14:textId="46340A5D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57E6ED8" w14:textId="2603A151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505F83" w14:textId="2A3E5588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641414" w14:textId="0F26F70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4DFCFFC" w14:textId="016EC560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196AB8D" w14:textId="024E9462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9F1FF6" w14:textId="516DA1A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DFA0DD" w14:textId="688E77C1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95225F" w14:textId="0C5C6392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647DA7" w14:textId="6CC9B984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1DEFCEF" w14:textId="6DEF4F32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BE2348" w14:textId="375F2E6F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98536CF" w14:textId="04635F14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34334EA" w14:textId="49F133B5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559858A" w14:textId="039C8701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6F3F57A" w14:textId="2BA4F7B7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BFDF99" w14:textId="5C4E097F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8CF26FA" w14:textId="2B0A5E58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7D22E02" w14:textId="41C6C16A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F6C51F" w14:textId="24431410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6563E2" w14:textId="2FD720F8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B18850F" w14:textId="4D460C21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34C31B9" w14:textId="23A03200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AAE844" w14:textId="570FA8D9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CD6BC5" w14:textId="54995AE2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A407961" w14:textId="145D8E27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4232A55" w14:textId="0D7A62D8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B2EB6BC" w14:textId="73D5D863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DB4446" w14:textId="01B296FE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B574798" w14:textId="03032B47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B9FEF60" w14:textId="4F70CF51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5CE26E6" w14:textId="0AB5AAAD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6615CED" w14:textId="42AEC710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61795AA" w14:textId="6600998E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00FB800" w14:textId="34195A42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A874E9" w14:textId="0D9B2A73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B83B39" w14:textId="3305F5B8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6B06CB6" w14:textId="413A571D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62CCD5F" w14:textId="35E23246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AF7368" w14:textId="45A34DD0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4ECFE2E" w14:textId="77777777" w:rsidR="00E54132" w:rsidRDefault="00E5413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0CEAF3D" w14:textId="3F6A01C7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CE99DE" w14:textId="0D160A5A" w:rsidR="00622B7B" w:rsidRDefault="00622B7B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97D432" w14:textId="77777777" w:rsidR="00923D96" w:rsidRDefault="00923D96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8FFFD0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lastRenderedPageBreak/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47767724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3204B5A8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="008E766A">
        <w:rPr>
          <w:rFonts w:ascii="Cambria" w:eastAsia="Calibri" w:hAnsi="Cambria" w:cs="Arial"/>
          <w:sz w:val="20"/>
          <w:szCs w:val="20"/>
          <w:lang w:eastAsia="en-US"/>
        </w:rPr>
        <w:t xml:space="preserve"> z późn. zm.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40BA0CD1" w14:textId="462B329D" w:rsidR="00D633F8" w:rsidRDefault="00D633F8" w:rsidP="00D633F8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D633F8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165FEDC8" w14:textId="6134C6C3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1E883B52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B7AC77" w14:textId="255BD573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77777777" w:rsidR="00622B7B" w:rsidRDefault="00622B7B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4E18E2E" w14:textId="22F36EEE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lastRenderedPageBreak/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3D79F26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4D5EC4D7" w:rsidR="00622B7B" w:rsidRDefault="00D633F8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D633F8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1369E627" w14:textId="535E1827" w:rsidR="00BE4C08" w:rsidRPr="00BE4C08" w:rsidRDefault="00BE4C08" w:rsidP="007D0A02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  <w:r w:rsidR="007D0A02">
        <w:rPr>
          <w:rFonts w:asciiTheme="majorHAnsi" w:eastAsia="Calibri" w:hAnsiTheme="majorHAnsi" w:cs="Arial"/>
          <w:sz w:val="20"/>
          <w:szCs w:val="20"/>
          <w:lang w:eastAsia="en-US"/>
        </w:rPr>
        <w:t xml:space="preserve">                   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68DB72DC" w:rsidR="00BE4C08" w:rsidRPr="005B5052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4BE4A54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26E068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4A7BE3" w14:textId="4C111A32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lastRenderedPageBreak/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7DBE42A3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01385B5" w14:textId="13D0F64F" w:rsidR="0052149A" w:rsidRPr="007D0A02" w:rsidRDefault="007D0A02" w:rsidP="007D0A02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7D0A02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243319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6D31CCA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lastRenderedPageBreak/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1DA3488" w14:textId="0E930C45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F8B55A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546AE9E2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7D0A02" w:rsidRPr="007D0A0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dróg gminnych nr 370115W i 370133W w miejscowości Kolczyn</w:t>
      </w:r>
      <w:r w:rsidR="007D0A0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0EF5B706" w14:textId="77777777" w:rsidR="0052149A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4A70F6C8" w14:textId="72A79BA6" w:rsidR="0052149A" w:rsidRDefault="0052149A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30B1B94" w14:textId="77777777" w:rsidR="00BC550B" w:rsidRDefault="00BC550B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2ACA220" w14:textId="752FEBAB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02DE01D3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="00BC550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9ECDFE" w14:textId="19A54C58" w:rsidR="00BE4C08" w:rsidRDefault="007D0A02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7D0A02">
        <w:rPr>
          <w:rFonts w:ascii="Cambria" w:hAnsi="Cambria" w:cs="Arial"/>
          <w:b/>
          <w:snapToGrid w:val="0"/>
          <w:sz w:val="26"/>
          <w:szCs w:val="26"/>
        </w:rPr>
        <w:t>Przebudowa dróg gminnych nr 370115W i 370133W w miejscowości Kolczyn</w:t>
      </w:r>
    </w:p>
    <w:p w14:paraId="3CFA19B2" w14:textId="77777777" w:rsidR="00AE108D" w:rsidRPr="00BE4C08" w:rsidRDefault="00AE108D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86C97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E8B084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Składający oświadczenie uprzedzony jest o odpowiedzialności karnej wynikającej z art. 297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6F09C016" w14:textId="1AAD57DB" w:rsidR="00BC550B" w:rsidRDefault="00BC550B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07102C54" w14:textId="77777777" w:rsidR="003A4579" w:rsidRDefault="003A4579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670EAB4E" w14:textId="5790F4BC" w:rsidR="00BE4C08" w:rsidRPr="00BE4C08" w:rsidRDefault="00BE4C08" w:rsidP="00BC550B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lastRenderedPageBreak/>
        <w:t>Załącznik nr 6 do SWZ</w:t>
      </w:r>
    </w:p>
    <w:p w14:paraId="38CEB098" w14:textId="77777777" w:rsidR="00BE4C08" w:rsidRPr="00BE4C08" w:rsidRDefault="00BE4C08" w:rsidP="00BC550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55342249" w:rsid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3CA33E1B" w14:textId="4C917376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4F58CFD" w14:textId="77777777" w:rsidR="00362194" w:rsidRPr="00BE4C08" w:rsidRDefault="00362194" w:rsidP="0036219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lastRenderedPageBreak/>
        <w:t xml:space="preserve">        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77FDB67E" w:rsidR="00362194" w:rsidRDefault="00362194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74514351" w14:textId="58BDAB65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62959254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1B8380" w14:textId="77777777" w:rsidR="00F51ECB" w:rsidRDefault="00F51ECB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BD009DB" w14:textId="305F485B" w:rsidR="00BE4C08" w:rsidRPr="00BE4C0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lastRenderedPageBreak/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475A761D" w:rsidR="00BE4C08" w:rsidRP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EB77811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49FEB9D5" w:rsidR="00381400" w:rsidRPr="009E4931" w:rsidRDefault="00381400" w:rsidP="002E529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  <w:bookmarkStart w:id="1" w:name="_GoBack"/>
      <w:bookmarkEnd w:id="1"/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D5A98" w14:textId="77777777" w:rsidR="008A663C" w:rsidRDefault="008A663C" w:rsidP="000F1DCF">
      <w:r>
        <w:separator/>
      </w:r>
    </w:p>
  </w:endnote>
  <w:endnote w:type="continuationSeparator" w:id="0">
    <w:p w14:paraId="1E97F5CC" w14:textId="77777777" w:rsidR="008A663C" w:rsidRDefault="008A663C" w:rsidP="000F1DCF">
      <w:r>
        <w:continuationSeparator/>
      </w:r>
    </w:p>
  </w:endnote>
  <w:endnote w:type="continuationNotice" w:id="1">
    <w:p w14:paraId="669A368A" w14:textId="77777777" w:rsidR="008A663C" w:rsidRDefault="008A66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10F83E0D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E529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D596F" w14:textId="77777777" w:rsidR="008A663C" w:rsidRDefault="008A663C" w:rsidP="000F1DCF">
      <w:r>
        <w:separator/>
      </w:r>
    </w:p>
  </w:footnote>
  <w:footnote w:type="continuationSeparator" w:id="0">
    <w:p w14:paraId="0271E7BC" w14:textId="77777777" w:rsidR="008A663C" w:rsidRDefault="008A663C" w:rsidP="000F1DCF">
      <w:r>
        <w:continuationSeparator/>
      </w:r>
    </w:p>
  </w:footnote>
  <w:footnote w:type="continuationNotice" w:id="1">
    <w:p w14:paraId="670574DE" w14:textId="77777777" w:rsidR="008A663C" w:rsidRDefault="008A663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DF9D-8AA2-40B7-9145-E7046968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12064</TotalTime>
  <Pages>19</Pages>
  <Words>4920</Words>
  <Characters>29522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34374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179</cp:revision>
  <cp:lastPrinted>2026-03-04T08:58:00Z</cp:lastPrinted>
  <dcterms:created xsi:type="dcterms:W3CDTF">2020-11-28T11:17:00Z</dcterms:created>
  <dcterms:modified xsi:type="dcterms:W3CDTF">2026-03-26T08:46:00Z</dcterms:modified>
</cp:coreProperties>
</file>